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DE130D" w:rsidP="00F758D1">
      <w:pPr>
        <w:pStyle w:val="Titolo1"/>
        <w:spacing w:before="120"/>
        <w:jc w:val="center"/>
        <w:rPr>
          <w:i/>
          <w:sz w:val="20"/>
          <w:szCs w:val="20"/>
        </w:rPr>
      </w:pPr>
      <w:r>
        <w:rPr>
          <w:i/>
        </w:rPr>
        <w:t>Allegato 3</w:t>
      </w:r>
      <w:r w:rsidR="00B97437"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ED203E" w:rsidRDefault="00A23B3E" w:rsidP="00ED203E">
      <w:pPr>
        <w:pStyle w:val="SectionTitle"/>
        <w:rPr>
          <w:rFonts w:ascii="Arial" w:hAnsi="Arial" w:cs="Arial"/>
          <w:b w:val="0"/>
          <w:caps/>
          <w:sz w:val="16"/>
          <w:szCs w:val="16"/>
        </w:rPr>
      </w:pPr>
      <w:r>
        <w:rPr>
          <w:rFonts w:ascii="Arial" w:hAnsi="Arial" w:cs="Arial"/>
          <w:b w:val="0"/>
          <w:caps/>
          <w:sz w:val="16"/>
          <w:szCs w:val="16"/>
        </w:rPr>
        <w:t>Informazioni sulla procedura di appalto</w:t>
      </w:r>
    </w:p>
    <w:p w:rsidR="00A23B3E" w:rsidRPr="003A443E" w:rsidRDefault="00A23B3E" w:rsidP="00ED203E">
      <w:pPr>
        <w:pStyle w:val="SectionTitle"/>
        <w:spacing w:before="0"/>
        <w:rPr>
          <w:rFonts w:ascii="Arial" w:hAnsi="Arial" w:cs="Arial"/>
          <w:b w:val="0"/>
          <w:color w:val="000000"/>
          <w:sz w:val="14"/>
          <w:szCs w:val="14"/>
        </w:rPr>
      </w:pPr>
      <w:r w:rsidRPr="003A443E">
        <w:rPr>
          <w:rFonts w:ascii="Arial" w:hAnsi="Arial" w:cs="Arial"/>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Tr="00EA323D">
        <w:trPr>
          <w:trHeight w:val="66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rsidTr="00EA323D">
        <w:trPr>
          <w:trHeight w:val="24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66A7F" w:rsidRPr="00F66A7F" w:rsidRDefault="00F66A7F" w:rsidP="00F66A7F">
            <w:pPr>
              <w:jc w:val="both"/>
              <w:rPr>
                <w:rFonts w:ascii="Arial" w:hAnsi="Arial" w:cs="Arial"/>
                <w:b/>
                <w:color w:val="000000"/>
                <w:sz w:val="14"/>
                <w:szCs w:val="14"/>
              </w:rPr>
            </w:pPr>
            <w:r w:rsidRPr="00F66A7F">
              <w:rPr>
                <w:rFonts w:ascii="Arial" w:hAnsi="Arial" w:cs="Arial"/>
                <w:b/>
                <w:color w:val="000000"/>
                <w:sz w:val="14"/>
                <w:szCs w:val="14"/>
              </w:rPr>
              <w:t xml:space="preserve">GARA EUROPEA A PROCEDURA APERTA TELEMATICA PER L’AFFIDAMENTO DEL SERVIZIO DI TRASPORTO DI PERSONE DISABILI DAL DOMICILIO AI CENTRI EDUCATIVI DIURNI - GARA N. 2022-190-BAS </w:t>
            </w:r>
          </w:p>
          <w:p w:rsidR="001F4CAE" w:rsidRPr="00F66A7F" w:rsidRDefault="001F4CAE" w:rsidP="001F4CAE">
            <w:pPr>
              <w:rPr>
                <w:rFonts w:ascii="Arial" w:hAnsi="Arial" w:cs="Arial"/>
                <w:b/>
                <w:color w:val="000000"/>
                <w:sz w:val="14"/>
                <w:szCs w:val="14"/>
              </w:rPr>
            </w:pPr>
          </w:p>
          <w:p w:rsidR="000E0B88" w:rsidRPr="00F66A7F" w:rsidRDefault="000E0B88" w:rsidP="000E0B88">
            <w:pPr>
              <w:rPr>
                <w:rFonts w:ascii="Arial" w:hAnsi="Arial" w:cs="Arial"/>
                <w:b/>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rsidTr="00EA323D">
        <w:trPr>
          <w:trHeight w:val="7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F4CAE" w:rsidRPr="00F50C0A" w:rsidRDefault="00F50C0A" w:rsidP="000E0B88">
            <w:pPr>
              <w:rPr>
                <w:rFonts w:ascii="Arial" w:hAnsi="Arial" w:cs="Arial"/>
                <w:b/>
                <w:color w:val="000000"/>
                <w:sz w:val="14"/>
                <w:szCs w:val="14"/>
              </w:rPr>
            </w:pPr>
            <w:bookmarkStart w:id="0" w:name="_GoBack"/>
            <w:bookmarkEnd w:id="0"/>
            <w:r w:rsidRPr="00F50C0A">
              <w:rPr>
                <w:rFonts w:ascii="Arial" w:hAnsi="Arial" w:cs="Arial"/>
                <w:b/>
                <w:color w:val="000000"/>
                <w:sz w:val="14"/>
                <w:szCs w:val="14"/>
              </w:rPr>
              <w:t>93712063D5</w:t>
            </w:r>
          </w:p>
          <w:p w:rsidR="001F4CAE" w:rsidRPr="00F50C0A" w:rsidRDefault="001F4CAE" w:rsidP="000E0B88">
            <w:pPr>
              <w:rPr>
                <w:rFonts w:ascii="Arial" w:hAnsi="Arial" w:cs="Arial"/>
                <w:b/>
                <w:color w:val="000000"/>
                <w:sz w:val="14"/>
                <w:szCs w:val="14"/>
              </w:rPr>
            </w:pPr>
          </w:p>
          <w:p w:rsidR="00A23B3E" w:rsidRPr="00F50C0A" w:rsidRDefault="001F4CAE" w:rsidP="000E0B88">
            <w:pPr>
              <w:rPr>
                <w:rFonts w:ascii="Arial" w:hAnsi="Arial" w:cs="Arial"/>
                <w:b/>
                <w:color w:val="000000"/>
                <w:sz w:val="14"/>
                <w:szCs w:val="14"/>
              </w:rPr>
            </w:pPr>
            <w:r w:rsidRPr="00F50C0A">
              <w:rPr>
                <w:rFonts w:ascii="Arial" w:hAnsi="Arial" w:cs="Arial"/>
                <w:b/>
                <w:color w:val="000000"/>
                <w:sz w:val="14"/>
                <w:szCs w:val="14"/>
              </w:rPr>
              <w:t xml:space="preserve"> </w:t>
            </w:r>
            <w:r w:rsidR="00A23B3E" w:rsidRPr="00F50C0A">
              <w:rPr>
                <w:rFonts w:ascii="Arial" w:hAnsi="Arial" w:cs="Arial"/>
                <w:b/>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F50C0A">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113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3700D"/>
    <w:rsid w:val="000576F3"/>
    <w:rsid w:val="00076DCA"/>
    <w:rsid w:val="0008448E"/>
    <w:rsid w:val="000953DC"/>
    <w:rsid w:val="000A2666"/>
    <w:rsid w:val="000A7B33"/>
    <w:rsid w:val="000B1750"/>
    <w:rsid w:val="000B5314"/>
    <w:rsid w:val="000E0B88"/>
    <w:rsid w:val="000E5FBC"/>
    <w:rsid w:val="000E62C1"/>
    <w:rsid w:val="00101812"/>
    <w:rsid w:val="00106DA2"/>
    <w:rsid w:val="00121BF6"/>
    <w:rsid w:val="00153A60"/>
    <w:rsid w:val="001719DD"/>
    <w:rsid w:val="001752F0"/>
    <w:rsid w:val="001D3A2B"/>
    <w:rsid w:val="001D56C2"/>
    <w:rsid w:val="001F35A9"/>
    <w:rsid w:val="001F4CAE"/>
    <w:rsid w:val="00240256"/>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75AEE"/>
    <w:rsid w:val="0058406C"/>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E1B15"/>
    <w:rsid w:val="006F3D34"/>
    <w:rsid w:val="007222A2"/>
    <w:rsid w:val="00735D86"/>
    <w:rsid w:val="00766402"/>
    <w:rsid w:val="007B50B2"/>
    <w:rsid w:val="007D05C3"/>
    <w:rsid w:val="007F37C6"/>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130D"/>
    <w:rsid w:val="00DE4996"/>
    <w:rsid w:val="00E0264E"/>
    <w:rsid w:val="00E4783E"/>
    <w:rsid w:val="00E7111E"/>
    <w:rsid w:val="00E775C2"/>
    <w:rsid w:val="00EA323D"/>
    <w:rsid w:val="00EA6A61"/>
    <w:rsid w:val="00EB216B"/>
    <w:rsid w:val="00EB45DC"/>
    <w:rsid w:val="00EC090A"/>
    <w:rsid w:val="00ED016A"/>
    <w:rsid w:val="00ED203E"/>
    <w:rsid w:val="00EF45BC"/>
    <w:rsid w:val="00F056CF"/>
    <w:rsid w:val="00F236C4"/>
    <w:rsid w:val="00F26DE7"/>
    <w:rsid w:val="00F323BE"/>
    <w:rsid w:val="00F351F0"/>
    <w:rsid w:val="00F50C0A"/>
    <w:rsid w:val="00F51F37"/>
    <w:rsid w:val="00F575CF"/>
    <w:rsid w:val="00F62D30"/>
    <w:rsid w:val="00F62F53"/>
    <w:rsid w:val="00F6646B"/>
    <w:rsid w:val="00F66A7F"/>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1137"/>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8B191-2446-4050-991E-F9FC2DBAC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6376</Words>
  <Characters>36347</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42638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Miriam dr.ssa Mantovan</cp:lastModifiedBy>
  <cp:revision>46</cp:revision>
  <cp:lastPrinted>2022-03-30T06:50:00Z</cp:lastPrinted>
  <dcterms:created xsi:type="dcterms:W3CDTF">2018-12-24T12:03:00Z</dcterms:created>
  <dcterms:modified xsi:type="dcterms:W3CDTF">2022-08-18T09:26:00Z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